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77001" w:rsidP="00277001">
            <w:pPr>
              <w:rPr>
                <w:sz w:val="22"/>
                <w:szCs w:val="22"/>
              </w:rPr>
            </w:pPr>
            <w:r w:rsidRPr="00277001">
              <w:rPr>
                <w:rFonts w:ascii="Arial" w:hAnsi="Arial" w:cs="Arial"/>
                <w:b/>
              </w:rPr>
              <w:t>ARRAIS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92DFA">
              <w:rPr>
                <w:rFonts w:ascii="Arial" w:hAnsi="Arial" w:cs="Arial"/>
                <w:b/>
                <w:sz w:val="32"/>
                <w:szCs w:val="32"/>
              </w:rPr>
              <w:t xml:space="preserve">- </w:t>
            </w:r>
            <w:r w:rsidR="00292DFA">
              <w:rPr>
                <w:rFonts w:ascii="Arial" w:hAnsi="Arial" w:cs="Arial"/>
              </w:rPr>
              <w:t xml:space="preserve"> CÓDIGO CBO – </w:t>
            </w:r>
            <w:r w:rsidR="00A815B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277001" w:rsidP="00292DFA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Fundamental Completo + Habilitação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8D3668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B3D5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707EE" w:rsidRDefault="007A6B24">
      <w:pPr>
        <w:rPr>
          <w:b/>
        </w:rPr>
      </w:pPr>
      <w:r w:rsidRPr="006707EE">
        <w:rPr>
          <w:b/>
        </w:rPr>
        <w:t>I. Identificação da IFE: ________________________________________________________________________________________________</w:t>
      </w:r>
    </w:p>
    <w:p w:rsidR="00CB5CE2" w:rsidRPr="006707EE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6707EE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9B1DBC" w:rsidP="00EE2601">
      <w:pPr>
        <w:rPr>
          <w:b/>
        </w:rPr>
      </w:pPr>
      <w:r>
        <w:rPr>
          <w:b/>
        </w:rPr>
        <w:t>IV</w:t>
      </w:r>
      <w:r w:rsidR="008D3668">
        <w:rPr>
          <w:b/>
        </w:rPr>
        <w:t>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8D3668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277001" w:rsidP="00277001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Cumprir e fazer cumprir, a bordo, as leis e regulamentos em vigor, mantendo a disciplina na embarcação e zelando pelo cumprimento dos deveres afetos aos tripulantes de todas as categorias e funções sob as suas ordens. 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AB1CF9" w:rsidRDefault="00AB1CF9" w:rsidP="007A6B24">
      <w:pPr>
        <w:rPr>
          <w:b/>
        </w:rPr>
      </w:pPr>
    </w:p>
    <w:p w:rsidR="00FB3D58" w:rsidRDefault="00FB3D58" w:rsidP="007A6B24">
      <w:pPr>
        <w:rPr>
          <w:b/>
        </w:rPr>
      </w:pPr>
    </w:p>
    <w:p w:rsidR="00FB3D58" w:rsidRDefault="00FB3D58" w:rsidP="007A6B24">
      <w:pPr>
        <w:rPr>
          <w:b/>
        </w:rPr>
      </w:pPr>
    </w:p>
    <w:p w:rsidR="00277001" w:rsidRDefault="00277001" w:rsidP="007A6B24">
      <w:pPr>
        <w:rPr>
          <w:b/>
        </w:rPr>
      </w:pPr>
    </w:p>
    <w:p w:rsidR="007A6B24" w:rsidRPr="007A6B24" w:rsidRDefault="008D3668" w:rsidP="007A6B24">
      <w:pPr>
        <w:rPr>
          <w:b/>
        </w:rPr>
      </w:pPr>
      <w:r>
        <w:rPr>
          <w:b/>
        </w:rPr>
        <w:lastRenderedPageBreak/>
        <w:t>III.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8D3668" w:rsidRDefault="008D3668" w:rsidP="008D3668">
            <w:pPr>
              <w:jc w:val="both"/>
            </w:pPr>
            <w:r>
              <w:t xml:space="preserve">Análise da Instituição: destacar na cor </w:t>
            </w:r>
            <w:r>
              <w:rPr>
                <w:color w:val="4F81BD" w:themeColor="accent1"/>
              </w:rPr>
              <w:t>azul</w:t>
            </w:r>
            <w:r>
              <w:t xml:space="preserve"> para manter o texto. </w:t>
            </w:r>
          </w:p>
          <w:p w:rsidR="00EE2601" w:rsidRPr="007A6B24" w:rsidRDefault="008D3668" w:rsidP="008D3668">
            <w:pPr>
              <w:rPr>
                <w:sz w:val="22"/>
                <w:szCs w:val="22"/>
              </w:rPr>
            </w:pPr>
            <w:r>
              <w:t xml:space="preserve">Destacar  na cor </w:t>
            </w:r>
            <w:r>
              <w:rPr>
                <w:color w:val="FF0000"/>
              </w:rPr>
              <w:t>vermelha</w:t>
            </w:r>
            <w: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277001" w:rsidRDefault="00277001" w:rsidP="00277001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Inspecionar a embarcação, diariamente, verificando as condições de navegabilidade, segurança e higiene, notificando ao seu superior imediato as necessidades da embarcação.</w:t>
            </w:r>
          </w:p>
          <w:p w:rsidR="00277001" w:rsidRDefault="00277001" w:rsidP="00277001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Cumprir as disposições previstas nas instruções sobre os meios de salvamento e tomar as providências necessárias à segurança da embarcação em tráfego, atracada ou fundeada.</w:t>
            </w:r>
          </w:p>
          <w:p w:rsidR="00277001" w:rsidRDefault="00277001" w:rsidP="00277001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Instruir os tripulantes quanto aos procedimentos a serem adotados em caso de imprevisto.</w:t>
            </w:r>
          </w:p>
          <w:p w:rsidR="00277001" w:rsidRDefault="00277001" w:rsidP="00277001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Examinar e providenciar, quando necessária, a substituição do material de massame, poleame e de sinalização.</w:t>
            </w:r>
          </w:p>
          <w:p w:rsidR="00277001" w:rsidRDefault="00277001" w:rsidP="00277001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Fiscalizar o carregamento da embarcação para evitar o embarque de carga além de sua capacidade de transporte.</w:t>
            </w:r>
          </w:p>
          <w:p w:rsidR="00277001" w:rsidRDefault="00277001" w:rsidP="00277001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Cumprir e fazer cumprir o "Regulamento Internacional para Evitar Abalroamento no Mar".</w:t>
            </w:r>
          </w:p>
          <w:p w:rsidR="00277001" w:rsidRDefault="00277001" w:rsidP="00277001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Socorrer outras embarcações em caso de sinistro, prestando auxílio, sem risco para sua embarcação.</w:t>
            </w:r>
          </w:p>
          <w:p w:rsidR="00277001" w:rsidRDefault="00277001" w:rsidP="00277001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Comunicar ao seu superior imediato todas as irregularidades ocorridas a bordo.</w:t>
            </w:r>
          </w:p>
          <w:p w:rsidR="00277001" w:rsidRDefault="00277001" w:rsidP="00277001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Fiscalizar o serviço de abastecimento de combustível e de água para assegurar a normalidade e continuidade das operações da embarcação.</w:t>
            </w:r>
          </w:p>
          <w:p w:rsidR="00277001" w:rsidRDefault="00277001" w:rsidP="00277001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Verificar se todos os tripulantes estão a bordo, antes da saída da embarcação para viagem.</w:t>
            </w:r>
          </w:p>
          <w:p w:rsidR="00277001" w:rsidRDefault="00277001" w:rsidP="00277001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Responsabilizar-se pelo material que lhe é entregue, assinando o respectivo inventário.</w:t>
            </w:r>
          </w:p>
          <w:p w:rsidR="00277001" w:rsidRDefault="00277001" w:rsidP="00277001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Preparar a embarcação para vistorias.</w:t>
            </w:r>
          </w:p>
          <w:p w:rsidR="00277001" w:rsidRDefault="00277001" w:rsidP="00277001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Executar outras tarefas de mesma natureza e nível de complexidade associadas ao ambiente organizacional.</w:t>
            </w:r>
            <w:r>
              <w:br w:type="page"/>
            </w:r>
          </w:p>
          <w:p w:rsidR="00292DFA" w:rsidRPr="007A6B24" w:rsidRDefault="00292DFA" w:rsidP="00292DFA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350" w:rsidRDefault="003D0350" w:rsidP="007A6B24">
      <w:r>
        <w:separator/>
      </w:r>
    </w:p>
  </w:endnote>
  <w:endnote w:type="continuationSeparator" w:id="0">
    <w:p w:rsidR="003D0350" w:rsidRDefault="003D035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350" w:rsidRDefault="003D0350" w:rsidP="007A6B24">
      <w:r>
        <w:separator/>
      </w:r>
    </w:p>
  </w:footnote>
  <w:footnote w:type="continuationSeparator" w:id="0">
    <w:p w:rsidR="003D0350" w:rsidRDefault="003D035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202323"/>
    <w:rsid w:val="00220F2C"/>
    <w:rsid w:val="00277001"/>
    <w:rsid w:val="00292DFA"/>
    <w:rsid w:val="003D0350"/>
    <w:rsid w:val="00442AE8"/>
    <w:rsid w:val="0044310D"/>
    <w:rsid w:val="004F66AF"/>
    <w:rsid w:val="00614E31"/>
    <w:rsid w:val="006707EE"/>
    <w:rsid w:val="007A6B24"/>
    <w:rsid w:val="0086610C"/>
    <w:rsid w:val="00875AF9"/>
    <w:rsid w:val="008D3668"/>
    <w:rsid w:val="008D455B"/>
    <w:rsid w:val="00945545"/>
    <w:rsid w:val="009B1DBC"/>
    <w:rsid w:val="00A54264"/>
    <w:rsid w:val="00A815B4"/>
    <w:rsid w:val="00A85C81"/>
    <w:rsid w:val="00AB1CF9"/>
    <w:rsid w:val="00AD313B"/>
    <w:rsid w:val="00B23E2D"/>
    <w:rsid w:val="00B537DE"/>
    <w:rsid w:val="00C43B3B"/>
    <w:rsid w:val="00CB5CE2"/>
    <w:rsid w:val="00D22F90"/>
    <w:rsid w:val="00D53C54"/>
    <w:rsid w:val="00EE2601"/>
    <w:rsid w:val="00EF2D25"/>
    <w:rsid w:val="00FB3D58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2FAAD-89FD-4FDC-863B-765ECD624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2016-02-29T18:46:00Z</dcterms:created>
  <dcterms:modified xsi:type="dcterms:W3CDTF">2016-03-04T12:01:00Z</dcterms:modified>
</cp:coreProperties>
</file>